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E0F9085" w14:textId="77777777" w:rsidR="006918DC" w:rsidRDefault="001C7000">
      <w:pPr>
        <w:pStyle w:val="Heading3"/>
        <w:numPr>
          <w:ilvl w:val="0"/>
          <w:numId w:val="0"/>
        </w:numPr>
        <w:spacing w:before="227" w:after="266"/>
        <w:jc w:val="center"/>
        <w:rPr>
          <w:b/>
          <w:sz w:val="20"/>
        </w:rPr>
      </w:pPr>
      <w:r>
        <w:rPr>
          <w:b/>
          <w:color w:val="000000"/>
          <w:u w:val="single"/>
        </w:rPr>
        <w:t>TERMS &amp; CONDITIONS</w:t>
      </w:r>
      <w:r w:rsidR="00346996">
        <w:rPr>
          <w:b/>
          <w:color w:val="000000"/>
          <w:u w:val="single"/>
        </w:rPr>
        <w:t xml:space="preserve"> </w:t>
      </w:r>
      <w:r w:rsidR="006918DC">
        <w:rPr>
          <w:b/>
          <w:color w:val="000000"/>
          <w:u w:val="single"/>
        </w:rPr>
        <w:t xml:space="preserve">COMPLIANCY STATEMENT </w:t>
      </w:r>
    </w:p>
    <w:p w14:paraId="262808DF" w14:textId="77777777" w:rsidR="00087BE6" w:rsidRDefault="00087BE6">
      <w:bookmarkStart w:id="0" w:name="annexA"/>
      <w:bookmarkEnd w:id="0"/>
    </w:p>
    <w:tbl>
      <w:tblPr>
        <w:tblW w:w="1038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6096"/>
        <w:gridCol w:w="9"/>
        <w:gridCol w:w="2118"/>
        <w:gridCol w:w="2159"/>
      </w:tblGrid>
      <w:tr w:rsidR="00087BE6" w14:paraId="03EA6120" w14:textId="77777777" w:rsidTr="00B93268">
        <w:trPr>
          <w:cantSplit/>
          <w:trHeight w:val="397"/>
          <w:tblHeader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8E92295" w14:textId="77777777" w:rsidR="00087BE6" w:rsidRDefault="00087BE6" w:rsidP="004473C2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CONDITIONS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2E0AA95" w14:textId="77777777" w:rsidR="00087BE6" w:rsidRDefault="00087BE6" w:rsidP="004473C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87BE6">
              <w:rPr>
                <w:rFonts w:ascii="Arial" w:hAnsi="Arial" w:cs="Arial"/>
                <w:b/>
                <w:sz w:val="20"/>
              </w:rPr>
              <w:t>ACCEPT / COMPLY</w:t>
            </w:r>
          </w:p>
          <w:p w14:paraId="0FFD0B05" w14:textId="77777777" w:rsidR="00087BE6" w:rsidRPr="00087BE6" w:rsidRDefault="00087BE6" w:rsidP="004473C2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Yes / 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9C8013" w14:textId="77777777" w:rsidR="00087BE6" w:rsidRPr="00087BE6" w:rsidRDefault="00087BE6" w:rsidP="004473C2">
            <w:pPr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087BE6">
              <w:rPr>
                <w:rFonts w:ascii="Arial" w:hAnsi="Arial" w:cs="Arial"/>
                <w:b/>
                <w:sz w:val="20"/>
              </w:rPr>
              <w:t>Remarks</w:t>
            </w:r>
          </w:p>
        </w:tc>
      </w:tr>
      <w:tr w:rsidR="00195621" w:rsidRPr="0007572E" w14:paraId="0636741F" w14:textId="77777777" w:rsidTr="00AC5B2E">
        <w:trPr>
          <w:cantSplit/>
          <w:trHeight w:val="397"/>
        </w:trPr>
        <w:tc>
          <w:tcPr>
            <w:tcW w:w="10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CC4CB" w14:textId="77777777" w:rsidR="00195621" w:rsidRPr="00195621" w:rsidRDefault="00195621" w:rsidP="004473C2">
            <w:pPr>
              <w:rPr>
                <w:rFonts w:ascii="Arial" w:hAnsi="Arial" w:cs="Arial"/>
                <w:b/>
                <w:sz w:val="20"/>
              </w:rPr>
            </w:pPr>
            <w:r w:rsidRPr="00195621">
              <w:rPr>
                <w:rFonts w:ascii="Arial" w:hAnsi="Arial" w:cs="Arial"/>
                <w:b/>
                <w:sz w:val="20"/>
              </w:rPr>
              <w:t xml:space="preserve">General Conditions </w:t>
            </w:r>
            <w:r w:rsidR="00B93268">
              <w:rPr>
                <w:rFonts w:ascii="Arial" w:hAnsi="Arial" w:cs="Arial"/>
                <w:b/>
                <w:sz w:val="20"/>
              </w:rPr>
              <w:t xml:space="preserve">(Defence Conditions </w:t>
            </w:r>
            <w:r w:rsidR="00CF461E">
              <w:rPr>
                <w:rFonts w:ascii="Arial" w:hAnsi="Arial" w:cs="Arial"/>
                <w:b/>
                <w:sz w:val="20"/>
              </w:rPr>
              <w:t>(</w:t>
            </w:r>
            <w:r w:rsidR="00B93268">
              <w:rPr>
                <w:rFonts w:ascii="Arial" w:hAnsi="Arial" w:cs="Arial"/>
                <w:b/>
                <w:sz w:val="20"/>
              </w:rPr>
              <w:t>DEFCONS</w:t>
            </w:r>
            <w:r w:rsidR="00CF461E">
              <w:rPr>
                <w:rFonts w:ascii="Arial" w:hAnsi="Arial" w:cs="Arial"/>
                <w:b/>
                <w:sz w:val="20"/>
              </w:rPr>
              <w:t>)</w:t>
            </w:r>
            <w:r w:rsidR="00B93268">
              <w:rPr>
                <w:rFonts w:ascii="Arial" w:hAnsi="Arial" w:cs="Arial"/>
                <w:b/>
                <w:sz w:val="20"/>
              </w:rPr>
              <w:t xml:space="preserve">) </w:t>
            </w:r>
          </w:p>
        </w:tc>
      </w:tr>
      <w:tr w:rsidR="00B93268" w:rsidRPr="0007572E" w14:paraId="479B8239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16A9A" w14:textId="77777777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5J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18/11/16)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338FA2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9ECBA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498C4485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F98B4" w14:textId="32C91BEC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76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E7943">
              <w:rPr>
                <w:rFonts w:ascii="Arial" w:hAnsi="Arial" w:cs="Arial"/>
                <w:sz w:val="20"/>
                <w:szCs w:val="20"/>
              </w:rPr>
              <w:t>11/22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F1FC9F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52154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706EB2E3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D7437" w14:textId="08B6C562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90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416B">
              <w:rPr>
                <w:rFonts w:ascii="Arial" w:hAnsi="Arial" w:cs="Arial"/>
                <w:sz w:val="20"/>
                <w:szCs w:val="20"/>
              </w:rPr>
              <w:t>06/21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D029E9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4B7DE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45C484BB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1963D" w14:textId="24C8E67C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127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416B">
              <w:rPr>
                <w:rFonts w:ascii="Arial" w:hAnsi="Arial" w:cs="Arial"/>
                <w:sz w:val="20"/>
                <w:szCs w:val="20"/>
              </w:rPr>
              <w:t>08/21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7D9207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7F7A7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32A8D1A8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4C337" w14:textId="7EDA5076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129J (Edn18/11</w:t>
            </w:r>
            <w:r w:rsidR="00813A0D">
              <w:rPr>
                <w:rFonts w:ascii="Arial" w:hAnsi="Arial" w:cs="Arial"/>
                <w:sz w:val="20"/>
                <w:szCs w:val="20"/>
              </w:rPr>
              <w:t>/16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61E12E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89780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11C75EA5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FF0CD" w14:textId="21441F8B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501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3A0D">
              <w:rPr>
                <w:rFonts w:ascii="Arial" w:hAnsi="Arial" w:cs="Arial"/>
                <w:sz w:val="20"/>
                <w:szCs w:val="20"/>
              </w:rPr>
              <w:t>10/21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5A8FC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0B473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12666994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D7DF6" w14:textId="1E0C51EE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503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3A0D">
              <w:rPr>
                <w:rFonts w:ascii="Arial" w:hAnsi="Arial" w:cs="Arial"/>
                <w:sz w:val="20"/>
                <w:szCs w:val="20"/>
              </w:rPr>
              <w:t>0</w:t>
            </w:r>
            <w:r w:rsidR="00CD5034">
              <w:rPr>
                <w:rFonts w:ascii="Arial" w:hAnsi="Arial" w:cs="Arial"/>
                <w:sz w:val="20"/>
                <w:szCs w:val="20"/>
              </w:rPr>
              <w:t>6</w:t>
            </w:r>
            <w:r w:rsidR="00813A0D">
              <w:rPr>
                <w:rFonts w:ascii="Arial" w:hAnsi="Arial" w:cs="Arial"/>
                <w:sz w:val="20"/>
                <w:szCs w:val="20"/>
              </w:rPr>
              <w:t>/2</w:t>
            </w:r>
            <w:r w:rsidR="00CD5034">
              <w:rPr>
                <w:rFonts w:ascii="Arial" w:hAnsi="Arial" w:cs="Arial"/>
                <w:sz w:val="20"/>
                <w:szCs w:val="20"/>
              </w:rPr>
              <w:t>2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061111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9BD0C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3812AE2A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CFBBF" w14:textId="1C3F722B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507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3A0D">
              <w:rPr>
                <w:rFonts w:ascii="Arial" w:hAnsi="Arial" w:cs="Arial"/>
                <w:sz w:val="20"/>
                <w:szCs w:val="20"/>
              </w:rPr>
              <w:t>07/21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82DC4E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A5103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6488C725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06570" w14:textId="4C9869D9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513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="00813A0D">
              <w:rPr>
                <w:rFonts w:ascii="Arial" w:hAnsi="Arial" w:cs="Arial"/>
                <w:sz w:val="20"/>
                <w:szCs w:val="20"/>
              </w:rPr>
              <w:t xml:space="preserve"> 04/22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04DE8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99D69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0D6A7C29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CB5F9" w14:textId="77777777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514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08/15)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EE0201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F8D3F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1614B749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9F54E" w14:textId="283B0FEC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515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3A0D">
              <w:rPr>
                <w:rFonts w:ascii="Arial" w:hAnsi="Arial" w:cs="Arial"/>
                <w:sz w:val="20"/>
                <w:szCs w:val="20"/>
              </w:rPr>
              <w:t>06/21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B484F4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D79C1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722FE2D1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81AA7" w14:textId="77777777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516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04/12)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B335D0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4286E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1E24A5AD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D6A7B" w14:textId="77777777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518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02/17)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AC295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7960F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6BF6FED4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4AAB8" w14:textId="730BA09C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520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3A0D">
              <w:rPr>
                <w:rFonts w:ascii="Arial" w:hAnsi="Arial" w:cs="Arial"/>
                <w:sz w:val="20"/>
                <w:szCs w:val="20"/>
              </w:rPr>
              <w:t>08/21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4662FC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0270E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4DCA3FD0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AF470" w14:textId="780D9B88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522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11/</w:t>
            </w:r>
            <w:r w:rsidR="00813A0D">
              <w:rPr>
                <w:rFonts w:ascii="Arial" w:hAnsi="Arial" w:cs="Arial"/>
                <w:sz w:val="20"/>
                <w:szCs w:val="20"/>
              </w:rPr>
              <w:t>21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A05C68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5D506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3B94ABD8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EF97C" w14:textId="09A41C2F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524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3A0D">
              <w:rPr>
                <w:rFonts w:ascii="Arial" w:hAnsi="Arial" w:cs="Arial"/>
                <w:sz w:val="20"/>
                <w:szCs w:val="20"/>
              </w:rPr>
              <w:t>12/21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B5EB9A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C5FD1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2F070953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14BEB" w14:textId="77777777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526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08/02)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1A5707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98D85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21FF0B94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D7F1B" w14:textId="77777777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527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09/97)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2135E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DA77B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08E2168C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BE3D6" w14:textId="77777777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529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09/97)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1075FD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B3E4E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5CED20CD" w14:textId="77777777" w:rsidTr="00B93268">
        <w:trPr>
          <w:cantSplit/>
          <w:trHeight w:val="397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7B506" w14:textId="77777777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530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12/14)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8A1EA" w14:textId="77777777" w:rsidR="00B93268" w:rsidRPr="00B93268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855B7" w14:textId="77777777" w:rsidR="00B93268" w:rsidRPr="00B93268" w:rsidRDefault="00B93268" w:rsidP="00B93268">
            <w:pPr>
              <w:rPr>
                <w:rFonts w:ascii="Arial" w:hAnsi="Arial" w:cs="Arial"/>
                <w:sz w:val="20"/>
              </w:rPr>
            </w:pPr>
          </w:p>
        </w:tc>
      </w:tr>
      <w:tr w:rsidR="00B93268" w:rsidRPr="0007572E" w14:paraId="6B5A358A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031B7" w14:textId="17D85E04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531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957C0">
              <w:rPr>
                <w:rFonts w:ascii="Arial" w:hAnsi="Arial" w:cs="Arial"/>
                <w:sz w:val="20"/>
                <w:szCs w:val="20"/>
              </w:rPr>
              <w:t>12</w:t>
            </w:r>
            <w:r w:rsidR="00813A0D">
              <w:rPr>
                <w:rFonts w:ascii="Arial" w:hAnsi="Arial" w:cs="Arial"/>
                <w:sz w:val="20"/>
                <w:szCs w:val="20"/>
              </w:rPr>
              <w:t>/21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FF9C5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DCE90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3896E058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4D70E" w14:textId="341CB571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532B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4BE4">
              <w:rPr>
                <w:rFonts w:ascii="Arial" w:hAnsi="Arial" w:cs="Arial"/>
                <w:sz w:val="20"/>
                <w:szCs w:val="20"/>
              </w:rPr>
              <w:t>12</w:t>
            </w:r>
            <w:r w:rsidR="00813A0D">
              <w:rPr>
                <w:rFonts w:ascii="Arial" w:hAnsi="Arial" w:cs="Arial"/>
                <w:sz w:val="20"/>
                <w:szCs w:val="20"/>
              </w:rPr>
              <w:t>/2</w:t>
            </w:r>
            <w:r w:rsidR="008A4BE4">
              <w:rPr>
                <w:rFonts w:ascii="Arial" w:hAnsi="Arial" w:cs="Arial"/>
                <w:sz w:val="20"/>
                <w:szCs w:val="20"/>
              </w:rPr>
              <w:t>2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7B31E4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5D0C4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413021D7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9749A" w14:textId="611B388B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534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06</w:t>
            </w:r>
            <w:r w:rsidR="00813A0D">
              <w:rPr>
                <w:rFonts w:ascii="Arial" w:hAnsi="Arial" w:cs="Arial"/>
                <w:sz w:val="20"/>
                <w:szCs w:val="20"/>
              </w:rPr>
              <w:t>/21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AE940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303A8" w14:textId="77777777" w:rsidR="00B93268" w:rsidRPr="00195621" w:rsidRDefault="00B93268" w:rsidP="00B93268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93268" w:rsidRPr="0007572E" w14:paraId="2753C10E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F1ED4" w14:textId="141B9B6F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537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3A0D">
              <w:rPr>
                <w:rFonts w:ascii="Arial" w:hAnsi="Arial" w:cs="Arial"/>
                <w:sz w:val="20"/>
                <w:szCs w:val="20"/>
              </w:rPr>
              <w:t>12/21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9E902C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DA3D9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0CA96F2D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20E6D" w14:textId="77777777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538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06/02)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904B5B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7C125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3CEC1C63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AD6CE" w14:textId="7467153A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539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0</w:t>
            </w:r>
            <w:r w:rsidR="00813A0D">
              <w:rPr>
                <w:rFonts w:ascii="Arial" w:hAnsi="Arial" w:cs="Arial"/>
                <w:sz w:val="20"/>
                <w:szCs w:val="20"/>
              </w:rPr>
              <w:t>1/22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F854A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9234C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29118D43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9CC85" w14:textId="77777777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550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02/14)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7D9E5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ED5EC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7715FAFD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5049B" w14:textId="1CD99121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566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813A0D">
              <w:rPr>
                <w:rFonts w:ascii="Arial" w:hAnsi="Arial" w:cs="Arial"/>
                <w:sz w:val="20"/>
                <w:szCs w:val="20"/>
              </w:rPr>
              <w:t>0/20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E69CD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DBFDB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026D9F4C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AB239" w14:textId="77777777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602B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12/06)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A4075A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AEEF3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23109D77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4D0DE" w14:textId="77777777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604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06/14)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DBF92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B3C99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27DDD977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59693" w14:textId="110BA079" w:rsidR="00B93268" w:rsidRPr="00B93268" w:rsidRDefault="00B93268" w:rsidP="00813A0D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lastRenderedPageBreak/>
              <w:t>DEFCON 608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3A0D">
              <w:rPr>
                <w:rFonts w:ascii="Arial" w:hAnsi="Arial" w:cs="Arial"/>
                <w:sz w:val="20"/>
                <w:szCs w:val="20"/>
              </w:rPr>
              <w:t>07/21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1E7604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277E1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1A4892FF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C8533" w14:textId="2D0517DE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609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3A0D">
              <w:rPr>
                <w:rFonts w:ascii="Arial" w:hAnsi="Arial" w:cs="Arial"/>
                <w:sz w:val="20"/>
                <w:szCs w:val="20"/>
              </w:rPr>
              <w:t>07/21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BE9646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7BD5E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494A19A9" w14:textId="77777777" w:rsidTr="00B93268">
        <w:trPr>
          <w:cantSplit/>
          <w:trHeight w:val="397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C096D" w14:textId="46F539E3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620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3A0D">
              <w:rPr>
                <w:rFonts w:ascii="Arial" w:hAnsi="Arial" w:cs="Arial"/>
                <w:sz w:val="20"/>
                <w:szCs w:val="20"/>
              </w:rPr>
              <w:t>0</w:t>
            </w:r>
            <w:r w:rsidR="00E23FAA">
              <w:rPr>
                <w:rFonts w:ascii="Arial" w:hAnsi="Arial" w:cs="Arial"/>
                <w:sz w:val="20"/>
                <w:szCs w:val="20"/>
              </w:rPr>
              <w:t>6</w:t>
            </w:r>
            <w:r w:rsidR="00813A0D">
              <w:rPr>
                <w:rFonts w:ascii="Arial" w:hAnsi="Arial" w:cs="Arial"/>
                <w:sz w:val="20"/>
                <w:szCs w:val="20"/>
              </w:rPr>
              <w:t>/2</w:t>
            </w:r>
            <w:r w:rsidR="00E23FAA">
              <w:rPr>
                <w:rFonts w:ascii="Arial" w:hAnsi="Arial" w:cs="Arial"/>
                <w:sz w:val="20"/>
                <w:szCs w:val="20"/>
              </w:rPr>
              <w:t>2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2996A" w14:textId="77777777" w:rsidR="00B93268" w:rsidRPr="00B93268" w:rsidRDefault="00B93268" w:rsidP="00B9326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44EA7" w14:textId="77777777" w:rsidR="00B93268" w:rsidRPr="00B93268" w:rsidRDefault="00B93268" w:rsidP="00B9326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268" w:rsidRPr="0007572E" w14:paraId="1B3537C5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73CB1" w14:textId="61FE9946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625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3A0D">
              <w:rPr>
                <w:rFonts w:ascii="Arial" w:hAnsi="Arial" w:cs="Arial"/>
                <w:sz w:val="20"/>
                <w:szCs w:val="20"/>
              </w:rPr>
              <w:t>06/21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70130B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73E13" w14:textId="77777777" w:rsidR="00B93268" w:rsidRPr="0007572E" w:rsidRDefault="00B93268" w:rsidP="00B93268">
            <w:pPr>
              <w:snapToGrid w:val="0"/>
              <w:ind w:left="-183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31312418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94460" w14:textId="123BB536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632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3A0D">
              <w:rPr>
                <w:rFonts w:ascii="Arial" w:hAnsi="Arial" w:cs="Arial"/>
                <w:sz w:val="20"/>
                <w:szCs w:val="20"/>
              </w:rPr>
              <w:t>11/21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0FF79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5B4AC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7BA7401D" w14:textId="77777777" w:rsidTr="00B93268">
        <w:trPr>
          <w:cantSplit/>
          <w:trHeight w:val="397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27F11" w14:textId="1FF5EEE1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642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3A0D">
              <w:rPr>
                <w:rFonts w:ascii="Arial" w:hAnsi="Arial" w:cs="Arial"/>
                <w:sz w:val="20"/>
                <w:szCs w:val="20"/>
              </w:rPr>
              <w:t>07/21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17A8E" w14:textId="77777777" w:rsidR="00B93268" w:rsidRPr="00B93268" w:rsidRDefault="00B93268" w:rsidP="00B9326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76915" w14:textId="77777777" w:rsidR="00B93268" w:rsidRPr="00B93268" w:rsidRDefault="00B93268" w:rsidP="00B9326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268" w:rsidRPr="0007572E" w14:paraId="5A9235B7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3918B" w14:textId="77777777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656A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08/16)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0368D2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92CA3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07A1EF73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398C7" w14:textId="64EC981D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658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="007F533C">
              <w:rPr>
                <w:rFonts w:ascii="Arial" w:hAnsi="Arial" w:cs="Arial"/>
                <w:sz w:val="20"/>
                <w:szCs w:val="20"/>
              </w:rPr>
              <w:t xml:space="preserve"> 10/22</w:t>
            </w:r>
            <w:r w:rsidRPr="00B932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A8E855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5B6C9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7D1AE65D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BCB9E" w14:textId="77777777" w:rsidR="00B93268" w:rsidRPr="00B93268" w:rsidRDefault="00B93268" w:rsidP="00B3075F">
            <w:pPr>
              <w:spacing w:line="36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B93268">
              <w:rPr>
                <w:rFonts w:ascii="Arial" w:hAnsi="Arial" w:cs="Arial"/>
                <w:sz w:val="20"/>
                <w:szCs w:val="20"/>
              </w:rPr>
              <w:t>DEFCON 660 (</w:t>
            </w:r>
            <w:proofErr w:type="spellStart"/>
            <w:r w:rsidRPr="00B93268">
              <w:rPr>
                <w:rFonts w:ascii="Arial" w:hAnsi="Arial" w:cs="Arial"/>
                <w:sz w:val="20"/>
                <w:szCs w:val="20"/>
              </w:rPr>
              <w:t>Edn</w:t>
            </w:r>
            <w:proofErr w:type="spellEnd"/>
            <w:r w:rsidRPr="00B93268">
              <w:rPr>
                <w:rFonts w:ascii="Arial" w:hAnsi="Arial" w:cs="Arial"/>
                <w:sz w:val="20"/>
                <w:szCs w:val="20"/>
              </w:rPr>
              <w:t xml:space="preserve"> 12/15)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F649F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3FF6F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23FA8945" w14:textId="77777777" w:rsidTr="00321FF1">
        <w:trPr>
          <w:cantSplit/>
          <w:trHeight w:val="397"/>
        </w:trPr>
        <w:tc>
          <w:tcPr>
            <w:tcW w:w="10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481F7" w14:textId="77777777" w:rsidR="00B93268" w:rsidRPr="00195621" w:rsidRDefault="00B93268" w:rsidP="00B9326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Special Conditions</w:t>
            </w:r>
            <w:r w:rsidRPr="00195621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B93268" w:rsidRPr="0007572E" w14:paraId="22EDCD19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70D9CE" w14:textId="77777777" w:rsidR="00B93268" w:rsidRPr="00195621" w:rsidRDefault="00CF461E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NOTES AND FURTHER DEFINITIONS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60A773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4CB09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0820A347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E1EDBC" w14:textId="77777777" w:rsidR="00B93268" w:rsidRPr="00195621" w:rsidRDefault="00CF461E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PRECEDENCE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69FADF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A11FA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367037E9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248D25" w14:textId="77777777" w:rsidR="00B93268" w:rsidRPr="00195621" w:rsidRDefault="00CF461E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Pr="00CF461E">
              <w:rPr>
                <w:rFonts w:ascii="Arial" w:hAnsi="Arial" w:cs="Arial"/>
                <w:sz w:val="20"/>
                <w:szCs w:val="20"/>
              </w:rPr>
              <w:t>LEGAL AND STATUTORY RESPONSIBLITIES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47A0AF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BFDB0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5AA82926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1DA7E2" w14:textId="77777777" w:rsidR="00B93268" w:rsidRPr="00195621" w:rsidRDefault="00CF461E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F461E">
              <w:rPr>
                <w:rFonts w:ascii="Arial" w:hAnsi="Arial" w:cs="Arial"/>
                <w:sz w:val="20"/>
                <w:szCs w:val="20"/>
              </w:rPr>
              <w:t>5.</w:t>
            </w:r>
            <w:r w:rsidRPr="00CF461E">
              <w:rPr>
                <w:rFonts w:ascii="Arial" w:hAnsi="Arial" w:cs="Arial"/>
                <w:sz w:val="20"/>
                <w:szCs w:val="20"/>
              </w:rPr>
              <w:tab/>
              <w:t>CHANGES IN LAW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BE5275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E25AC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1A2E6E30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F85B4" w14:textId="77777777" w:rsidR="00B93268" w:rsidRPr="00195621" w:rsidRDefault="00CF461E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F461E">
              <w:rPr>
                <w:rFonts w:ascii="Arial" w:hAnsi="Arial" w:cs="Arial"/>
                <w:sz w:val="20"/>
                <w:szCs w:val="20"/>
              </w:rPr>
              <w:t>6.</w:t>
            </w:r>
            <w:r w:rsidRPr="00CF461E">
              <w:rPr>
                <w:rFonts w:ascii="Arial" w:hAnsi="Arial" w:cs="Arial"/>
                <w:sz w:val="20"/>
                <w:szCs w:val="20"/>
              </w:rPr>
              <w:tab/>
              <w:t>ENTIRE AGREEMENT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F8F746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30AB4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0F3DC330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5F644" w14:textId="77777777" w:rsidR="00B93268" w:rsidRPr="00AE3EB6" w:rsidRDefault="00CF461E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bCs/>
                <w:sz w:val="20"/>
                <w:szCs w:val="20"/>
              </w:rPr>
            </w:pPr>
            <w:r w:rsidRPr="00CF461E">
              <w:rPr>
                <w:rFonts w:ascii="Arial" w:hAnsi="Arial" w:cs="Arial"/>
                <w:bCs/>
                <w:sz w:val="20"/>
                <w:szCs w:val="20"/>
              </w:rPr>
              <w:t>7.</w:t>
            </w:r>
            <w:r w:rsidRPr="00CF461E">
              <w:rPr>
                <w:rFonts w:ascii="Arial" w:hAnsi="Arial" w:cs="Arial"/>
                <w:bCs/>
                <w:sz w:val="20"/>
                <w:szCs w:val="20"/>
              </w:rPr>
              <w:tab/>
              <w:t>DURATION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5457A" w14:textId="77777777" w:rsidR="00B93268" w:rsidRPr="00195621" w:rsidRDefault="00CF461E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72AB2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7F752BE3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75B7B7" w14:textId="77777777" w:rsidR="00B93268" w:rsidRPr="00F43A07" w:rsidRDefault="00CF461E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bCs/>
                <w:sz w:val="20"/>
                <w:szCs w:val="20"/>
              </w:rPr>
            </w:pPr>
            <w:r w:rsidRPr="00CF461E">
              <w:rPr>
                <w:rFonts w:ascii="Arial" w:hAnsi="Arial" w:cs="Arial"/>
                <w:bCs/>
                <w:sz w:val="20"/>
                <w:szCs w:val="20"/>
              </w:rPr>
              <w:t>8.</w:t>
            </w:r>
            <w:r w:rsidRPr="00CF461E">
              <w:rPr>
                <w:rFonts w:ascii="Arial" w:hAnsi="Arial" w:cs="Arial"/>
                <w:bCs/>
                <w:sz w:val="20"/>
                <w:szCs w:val="20"/>
              </w:rPr>
              <w:tab/>
              <w:t>TERMINATION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15D8EB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FAFB9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3DC8D147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1A1F1" w14:textId="77777777" w:rsidR="00B93268" w:rsidRPr="00F43A07" w:rsidRDefault="00CF461E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bCs/>
                <w:sz w:val="20"/>
                <w:szCs w:val="20"/>
              </w:rPr>
            </w:pPr>
            <w:r w:rsidRPr="00CF461E">
              <w:rPr>
                <w:rFonts w:ascii="Arial" w:hAnsi="Arial" w:cs="Arial"/>
                <w:bCs/>
                <w:sz w:val="20"/>
                <w:szCs w:val="20"/>
              </w:rPr>
              <w:t>9.</w:t>
            </w:r>
            <w:r w:rsidRPr="00CF461E">
              <w:rPr>
                <w:rFonts w:ascii="Arial" w:hAnsi="Arial" w:cs="Arial"/>
                <w:bCs/>
                <w:sz w:val="20"/>
                <w:szCs w:val="20"/>
              </w:rPr>
              <w:tab/>
              <w:t>AMENDMENTS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4E8BC5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4C9A6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094BD635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1160D1" w14:textId="77777777" w:rsidR="00B93268" w:rsidRDefault="00CF461E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bCs/>
                <w:sz w:val="20"/>
                <w:szCs w:val="20"/>
              </w:rPr>
            </w:pPr>
            <w:r w:rsidRPr="00CF461E">
              <w:rPr>
                <w:rFonts w:ascii="Arial" w:hAnsi="Arial" w:cs="Arial"/>
                <w:bCs/>
                <w:sz w:val="20"/>
                <w:szCs w:val="20"/>
              </w:rPr>
              <w:t>10.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CF461E">
              <w:rPr>
                <w:rFonts w:ascii="Arial" w:hAnsi="Arial" w:cs="Arial"/>
                <w:bCs/>
                <w:sz w:val="20"/>
                <w:szCs w:val="20"/>
              </w:rPr>
              <w:t>PRICE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BC0B78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 w:rsidRPr="00195621"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0B064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B93268" w:rsidRPr="0007572E" w14:paraId="21406DEC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65559E" w14:textId="77777777" w:rsidR="00B93268" w:rsidRPr="00195621" w:rsidRDefault="00CF461E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F461E">
              <w:rPr>
                <w:rFonts w:ascii="Arial" w:hAnsi="Arial" w:cs="Arial"/>
                <w:sz w:val="20"/>
              </w:rPr>
              <w:t>11.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F461E">
              <w:rPr>
                <w:rFonts w:ascii="Arial" w:hAnsi="Arial" w:cs="Arial"/>
                <w:sz w:val="20"/>
              </w:rPr>
              <w:t>PAYMENT &amp; THE AUTHORITY’S ELECTRONIC PAYMENT SYSTEM: “</w:t>
            </w:r>
            <w:proofErr w:type="gramStart"/>
            <w:r w:rsidRPr="00CF461E">
              <w:rPr>
                <w:rFonts w:ascii="Arial" w:hAnsi="Arial" w:cs="Arial"/>
                <w:sz w:val="20"/>
              </w:rPr>
              <w:t>CONTRACTING,  PURCHASING</w:t>
            </w:r>
            <w:proofErr w:type="gramEnd"/>
            <w:r w:rsidRPr="00CF461E">
              <w:rPr>
                <w:rFonts w:ascii="Arial" w:hAnsi="Arial" w:cs="Arial"/>
                <w:sz w:val="20"/>
              </w:rPr>
              <w:t xml:space="preserve"> &amp; FINANCE (CP&amp;F)”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2683C" w14:textId="77777777" w:rsidR="00B93268" w:rsidRPr="00195621" w:rsidRDefault="00B93268" w:rsidP="00B932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5BDD5" w14:textId="77777777" w:rsidR="00B93268" w:rsidRPr="0007572E" w:rsidRDefault="00B93268" w:rsidP="00B93268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F461E" w:rsidRPr="0007572E" w14:paraId="3AC374F1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5AC89" w14:textId="77777777" w:rsidR="00CF461E" w:rsidRPr="00CF461E" w:rsidRDefault="00CF461E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F461E">
              <w:rPr>
                <w:rFonts w:ascii="Arial" w:hAnsi="Arial" w:cs="Arial"/>
                <w:sz w:val="20"/>
              </w:rPr>
              <w:t>12.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F461E">
              <w:rPr>
                <w:rFonts w:ascii="Arial" w:hAnsi="Arial" w:cs="Arial"/>
                <w:sz w:val="20"/>
              </w:rPr>
              <w:t>TRAVEL &amp; SUBSISTENCE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78C748" w14:textId="77777777" w:rsidR="00CF461E" w:rsidRDefault="00CF461E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1E1E2" w14:textId="77777777" w:rsidR="00CF461E" w:rsidRPr="0007572E" w:rsidRDefault="00CF461E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F461E" w:rsidRPr="0007572E" w14:paraId="6C969E52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A1338" w14:textId="77777777" w:rsidR="00CF461E" w:rsidRPr="00CF461E" w:rsidRDefault="00CF461E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F461E">
              <w:rPr>
                <w:rFonts w:ascii="Arial" w:hAnsi="Arial" w:cs="Arial"/>
                <w:sz w:val="20"/>
              </w:rPr>
              <w:t>13.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F461E">
              <w:rPr>
                <w:rFonts w:ascii="Arial" w:hAnsi="Arial" w:cs="Arial"/>
                <w:sz w:val="20"/>
              </w:rPr>
              <w:t>TAXATION AND OTHER PAYMENTS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04B19" w14:textId="77777777" w:rsidR="00CF461E" w:rsidRDefault="00CF461E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DCC61" w14:textId="77777777" w:rsidR="00CF461E" w:rsidRPr="0007572E" w:rsidRDefault="00CF461E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F461E" w:rsidRPr="0007572E" w14:paraId="5B1854C9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49E02" w14:textId="77777777" w:rsidR="00CF461E" w:rsidRPr="00CF461E" w:rsidRDefault="00C879FF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879FF">
              <w:rPr>
                <w:rFonts w:ascii="Arial" w:hAnsi="Arial" w:cs="Arial"/>
                <w:sz w:val="20"/>
              </w:rPr>
              <w:t>14.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79FF">
              <w:rPr>
                <w:rFonts w:ascii="Arial" w:hAnsi="Arial" w:cs="Arial"/>
                <w:sz w:val="20"/>
              </w:rPr>
              <w:t>SAFEGUARDING APPRENTICES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6E9410" w14:textId="77777777" w:rsidR="00CF461E" w:rsidRDefault="00C879FF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2DB6B" w14:textId="77777777" w:rsidR="00CF461E" w:rsidRPr="0007572E" w:rsidRDefault="00CF461E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879FF" w:rsidRPr="0007572E" w14:paraId="7844A1D9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7996B5" w14:textId="77777777" w:rsidR="00C879FF" w:rsidRPr="00CF461E" w:rsidRDefault="00C879FF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879FF">
              <w:rPr>
                <w:rFonts w:ascii="Arial" w:hAnsi="Arial" w:cs="Arial"/>
                <w:sz w:val="20"/>
              </w:rPr>
              <w:t>15.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79FF">
              <w:rPr>
                <w:rFonts w:ascii="Arial" w:hAnsi="Arial" w:cs="Arial"/>
                <w:sz w:val="20"/>
              </w:rPr>
              <w:t xml:space="preserve">QUALITY ASSURANCE  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788FB" w14:textId="77777777" w:rsidR="00C879FF" w:rsidRDefault="00C879FF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EB5E2" w14:textId="77777777" w:rsidR="00C879FF" w:rsidRPr="0007572E" w:rsidRDefault="00C879FF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879FF" w:rsidRPr="0007572E" w14:paraId="2024F3F7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200AF" w14:textId="77777777" w:rsidR="00C879FF" w:rsidRPr="00CF461E" w:rsidRDefault="00C879FF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879FF">
              <w:rPr>
                <w:rFonts w:ascii="Arial" w:hAnsi="Arial" w:cs="Arial"/>
                <w:sz w:val="20"/>
              </w:rPr>
              <w:t>16.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79FF">
              <w:rPr>
                <w:rFonts w:ascii="Arial" w:hAnsi="Arial" w:cs="Arial"/>
                <w:sz w:val="20"/>
              </w:rPr>
              <w:t>EPAO FINANCE ASSURANCE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E12757" w14:textId="77777777" w:rsidR="00C879FF" w:rsidRDefault="00C879FF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F38DB" w14:textId="77777777" w:rsidR="00C879FF" w:rsidRPr="0007572E" w:rsidRDefault="00C879FF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879FF" w:rsidRPr="0007572E" w14:paraId="1D3CD0F6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B00C5E" w14:textId="77777777" w:rsidR="00C879FF" w:rsidRPr="00CF461E" w:rsidRDefault="00C879FF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879FF">
              <w:rPr>
                <w:rFonts w:ascii="Arial" w:hAnsi="Arial" w:cs="Arial"/>
                <w:sz w:val="20"/>
              </w:rPr>
              <w:t>17.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79FF">
              <w:rPr>
                <w:rFonts w:ascii="Arial" w:hAnsi="Arial" w:cs="Arial"/>
                <w:sz w:val="20"/>
              </w:rPr>
              <w:t>MONITORING AND COMPLIANCE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7507C" w14:textId="77777777" w:rsidR="00C879FF" w:rsidRDefault="00C879FF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772D2" w14:textId="77777777" w:rsidR="00C879FF" w:rsidRPr="0007572E" w:rsidRDefault="00C879FF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879FF" w:rsidRPr="0007572E" w14:paraId="4DE50D38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292BB5" w14:textId="77777777" w:rsidR="00C879FF" w:rsidRPr="00C879FF" w:rsidRDefault="00C879FF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879FF">
              <w:rPr>
                <w:rFonts w:ascii="Arial" w:hAnsi="Arial" w:cs="Arial"/>
                <w:sz w:val="20"/>
              </w:rPr>
              <w:t>18.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79FF">
              <w:rPr>
                <w:rFonts w:ascii="Arial" w:hAnsi="Arial" w:cs="Arial"/>
                <w:sz w:val="20"/>
              </w:rPr>
              <w:t>PERFORMANCE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7E9D63" w14:textId="77777777" w:rsidR="00C879FF" w:rsidRDefault="00C879FF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8C89E" w14:textId="77777777" w:rsidR="00C879FF" w:rsidRPr="0007572E" w:rsidRDefault="00C879FF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879FF" w:rsidRPr="0007572E" w14:paraId="6B5378F9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39038B" w14:textId="77777777" w:rsidR="00C879FF" w:rsidRPr="00C879FF" w:rsidRDefault="00C879FF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879FF">
              <w:rPr>
                <w:rFonts w:ascii="Arial" w:hAnsi="Arial" w:cs="Arial"/>
                <w:sz w:val="20"/>
              </w:rPr>
              <w:t>19.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79FF">
              <w:rPr>
                <w:rFonts w:ascii="Arial" w:hAnsi="Arial" w:cs="Arial"/>
                <w:sz w:val="20"/>
              </w:rPr>
              <w:t>REPORTS &amp; MEETINGS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9E269" w14:textId="77777777" w:rsidR="00C879FF" w:rsidRDefault="00C879FF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F93BC" w14:textId="77777777" w:rsidR="00C879FF" w:rsidRPr="0007572E" w:rsidRDefault="00C879FF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879FF" w:rsidRPr="0007572E" w14:paraId="65814971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54D4F3" w14:textId="77777777" w:rsidR="00C879FF" w:rsidRPr="00C879FF" w:rsidRDefault="00C879FF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879FF">
              <w:rPr>
                <w:rFonts w:ascii="Arial" w:hAnsi="Arial" w:cs="Arial"/>
                <w:sz w:val="20"/>
              </w:rPr>
              <w:t>20.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79FF">
              <w:rPr>
                <w:rFonts w:ascii="Arial" w:hAnsi="Arial" w:cs="Arial"/>
                <w:sz w:val="20"/>
              </w:rPr>
              <w:t>REJECTION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7A6F14" w14:textId="77777777" w:rsidR="00C879FF" w:rsidRDefault="00C879FF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43565" w14:textId="77777777" w:rsidR="00C879FF" w:rsidRPr="0007572E" w:rsidRDefault="00C879FF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879FF" w:rsidRPr="0007572E" w14:paraId="517F0666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EB6784" w14:textId="77777777" w:rsidR="00C879FF" w:rsidRPr="00C879FF" w:rsidRDefault="00C879FF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879FF">
              <w:rPr>
                <w:rFonts w:ascii="Arial" w:hAnsi="Arial" w:cs="Arial"/>
                <w:sz w:val="20"/>
              </w:rPr>
              <w:t>21.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79FF">
              <w:rPr>
                <w:rFonts w:ascii="Arial" w:hAnsi="Arial" w:cs="Arial"/>
                <w:sz w:val="20"/>
              </w:rPr>
              <w:t>DISPUTE RESOLUTION PROCEDURE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EF0946" w14:textId="77777777" w:rsidR="00C879FF" w:rsidRDefault="00C879FF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37F7E" w14:textId="77777777" w:rsidR="00C879FF" w:rsidRPr="0007572E" w:rsidRDefault="00C879FF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879FF" w:rsidRPr="0007572E" w14:paraId="4A203009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56594" w14:textId="77777777" w:rsidR="00C879FF" w:rsidRPr="00C879FF" w:rsidRDefault="00C879FF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879FF">
              <w:rPr>
                <w:rFonts w:ascii="Arial" w:hAnsi="Arial" w:cs="Arial"/>
                <w:sz w:val="20"/>
              </w:rPr>
              <w:t>22.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79FF">
              <w:rPr>
                <w:rFonts w:ascii="Arial" w:hAnsi="Arial" w:cs="Arial"/>
                <w:sz w:val="20"/>
              </w:rPr>
              <w:t>ARMY APPRENTICESHIP BUSINESS SUPPORT CONTRACTOR’S E-PLATFORM (MOODLE)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68F2B" w14:textId="77777777" w:rsidR="00C879FF" w:rsidRDefault="00C879FF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F4B80" w14:textId="77777777" w:rsidR="00C879FF" w:rsidRPr="0007572E" w:rsidRDefault="00C879FF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879FF" w:rsidRPr="0007572E" w14:paraId="525CE9F7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DFAE7F" w14:textId="77777777" w:rsidR="00C879FF" w:rsidRPr="00C879FF" w:rsidRDefault="00C879FF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879FF">
              <w:rPr>
                <w:rFonts w:ascii="Arial" w:hAnsi="Arial" w:cs="Arial"/>
                <w:sz w:val="20"/>
              </w:rPr>
              <w:t>23.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79FF">
              <w:rPr>
                <w:rFonts w:ascii="Arial" w:hAnsi="Arial" w:cs="Arial"/>
                <w:sz w:val="20"/>
              </w:rPr>
              <w:t xml:space="preserve">DATA MANAGEMENT  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6272F" w14:textId="77777777" w:rsidR="00C879FF" w:rsidRDefault="00C879FF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A293D" w14:textId="77777777" w:rsidR="00C879FF" w:rsidRPr="0007572E" w:rsidRDefault="00C879FF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879FF" w:rsidRPr="0007572E" w14:paraId="05ECDF05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889CA5" w14:textId="77777777" w:rsidR="00C879FF" w:rsidRPr="00C879FF" w:rsidRDefault="00C879FF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879FF">
              <w:rPr>
                <w:rFonts w:ascii="Arial" w:hAnsi="Arial" w:cs="Arial"/>
                <w:sz w:val="20"/>
              </w:rPr>
              <w:t>24.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79FF">
              <w:rPr>
                <w:rFonts w:ascii="Arial" w:hAnsi="Arial" w:cs="Arial"/>
                <w:sz w:val="20"/>
              </w:rPr>
              <w:t>SECURITY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EE3FB6" w14:textId="77777777" w:rsidR="00C879FF" w:rsidRDefault="00C879FF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ECD75" w14:textId="77777777" w:rsidR="00C879FF" w:rsidRPr="0007572E" w:rsidRDefault="00C879FF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879FF" w:rsidRPr="0007572E" w14:paraId="575BD184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3475C4" w14:textId="77777777" w:rsidR="00C879FF" w:rsidRPr="00C879FF" w:rsidRDefault="00C879FF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879FF">
              <w:rPr>
                <w:rFonts w:ascii="Arial" w:hAnsi="Arial" w:cs="Arial"/>
                <w:sz w:val="20"/>
              </w:rPr>
              <w:lastRenderedPageBreak/>
              <w:t>25.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79FF">
              <w:rPr>
                <w:rFonts w:ascii="Arial" w:hAnsi="Arial" w:cs="Arial"/>
                <w:sz w:val="20"/>
              </w:rPr>
              <w:t>CYBER SECURITY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6CDD2" w14:textId="77777777" w:rsidR="00C879FF" w:rsidRDefault="00C879FF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2E799" w14:textId="77777777" w:rsidR="00C879FF" w:rsidRPr="0007572E" w:rsidRDefault="00C879FF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879FF" w:rsidRPr="0007572E" w14:paraId="3FD5EF26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819562" w14:textId="77777777" w:rsidR="00C879FF" w:rsidRPr="00C879FF" w:rsidRDefault="00C879FF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879FF">
              <w:rPr>
                <w:rFonts w:ascii="Arial" w:hAnsi="Arial" w:cs="Arial"/>
                <w:sz w:val="20"/>
              </w:rPr>
              <w:t>26.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79FF">
              <w:rPr>
                <w:rFonts w:ascii="Arial" w:hAnsi="Arial" w:cs="Arial"/>
                <w:sz w:val="20"/>
              </w:rPr>
              <w:t>DATA PROTECTION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4CC80A" w14:textId="77777777" w:rsidR="00C879FF" w:rsidRDefault="00C879FF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2EFCB" w14:textId="77777777" w:rsidR="00C879FF" w:rsidRPr="0007572E" w:rsidRDefault="00C879FF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879FF" w:rsidRPr="0007572E" w14:paraId="3CC27C8A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446BB0" w14:textId="77777777" w:rsidR="00C879FF" w:rsidRPr="00C879FF" w:rsidRDefault="00C879FF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879FF">
              <w:rPr>
                <w:rFonts w:ascii="Arial" w:hAnsi="Arial" w:cs="Arial"/>
                <w:sz w:val="20"/>
              </w:rPr>
              <w:t>27.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79FF">
              <w:rPr>
                <w:rFonts w:ascii="Arial" w:hAnsi="Arial" w:cs="Arial"/>
                <w:sz w:val="20"/>
              </w:rPr>
              <w:t>CONFIDENTIALITY OF INFORMATION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E3F21E" w14:textId="77777777" w:rsidR="00C879FF" w:rsidRDefault="00C879FF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C1EB3" w14:textId="77777777" w:rsidR="00C879FF" w:rsidRPr="0007572E" w:rsidRDefault="00C879FF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879FF" w:rsidRPr="0007572E" w14:paraId="67CAD3FA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086DD" w14:textId="77777777" w:rsidR="00C879FF" w:rsidRPr="00C879FF" w:rsidRDefault="00C879FF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879FF">
              <w:rPr>
                <w:rFonts w:ascii="Arial" w:hAnsi="Arial" w:cs="Arial"/>
                <w:sz w:val="20"/>
              </w:rPr>
              <w:t>28.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79FF">
              <w:rPr>
                <w:rFonts w:ascii="Arial" w:hAnsi="Arial" w:cs="Arial"/>
                <w:sz w:val="20"/>
              </w:rPr>
              <w:t>PROFESSIONAL INDEMNITY AND MEDICAL INSURANCE COVER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B27FC3" w14:textId="77777777" w:rsidR="00C879FF" w:rsidRDefault="00C879FF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C2D83" w14:textId="77777777" w:rsidR="00C879FF" w:rsidRPr="0007572E" w:rsidRDefault="00C879FF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879FF" w:rsidRPr="0007572E" w14:paraId="6561D228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331268" w14:textId="77777777" w:rsidR="00C879FF" w:rsidRPr="00C879FF" w:rsidRDefault="00C879FF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879FF">
              <w:rPr>
                <w:rFonts w:ascii="Arial" w:hAnsi="Arial" w:cs="Arial"/>
                <w:sz w:val="20"/>
              </w:rPr>
              <w:t>29.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79FF">
              <w:rPr>
                <w:rFonts w:ascii="Arial" w:hAnsi="Arial" w:cs="Arial"/>
                <w:sz w:val="20"/>
              </w:rPr>
              <w:t>INSURANCE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5611E6" w14:textId="77777777" w:rsidR="00C879FF" w:rsidRDefault="00C879FF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9709A" w14:textId="77777777" w:rsidR="00C879FF" w:rsidRPr="0007572E" w:rsidRDefault="00C879FF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879FF" w:rsidRPr="0007572E" w14:paraId="40EC6DDF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C83F71" w14:textId="77777777" w:rsidR="00C879FF" w:rsidRPr="00C879FF" w:rsidRDefault="00C879FF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879FF">
              <w:rPr>
                <w:rFonts w:ascii="Arial" w:hAnsi="Arial" w:cs="Arial"/>
                <w:sz w:val="20"/>
              </w:rPr>
              <w:t>30.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79FF">
              <w:rPr>
                <w:rFonts w:ascii="Arial" w:hAnsi="Arial" w:cs="Arial"/>
                <w:sz w:val="20"/>
              </w:rPr>
              <w:t>INDEMNITY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6B601" w14:textId="77777777" w:rsidR="00C879FF" w:rsidRDefault="00C879FF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12A30" w14:textId="77777777" w:rsidR="00C879FF" w:rsidRPr="0007572E" w:rsidRDefault="00C879FF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879FF" w:rsidRPr="0007572E" w14:paraId="729D8C94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3FD65C" w14:textId="77777777" w:rsidR="00C879FF" w:rsidRPr="00C879FF" w:rsidRDefault="00C879FF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879FF">
              <w:rPr>
                <w:rFonts w:ascii="Arial" w:hAnsi="Arial" w:cs="Arial"/>
                <w:sz w:val="20"/>
              </w:rPr>
              <w:t>31.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79FF">
              <w:rPr>
                <w:rFonts w:ascii="Arial" w:hAnsi="Arial" w:cs="Arial"/>
                <w:sz w:val="20"/>
              </w:rPr>
              <w:t>CONFIDENTIALITY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F52CD" w14:textId="77777777" w:rsidR="00C879FF" w:rsidRDefault="00C879FF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851F9" w14:textId="77777777" w:rsidR="00C879FF" w:rsidRPr="0007572E" w:rsidRDefault="00C879FF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879FF" w:rsidRPr="0007572E" w14:paraId="04CA8406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702C7" w14:textId="77777777" w:rsidR="00C879FF" w:rsidRPr="00C879FF" w:rsidRDefault="00C879FF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879FF">
              <w:rPr>
                <w:rFonts w:ascii="Arial" w:hAnsi="Arial" w:cs="Arial"/>
                <w:sz w:val="20"/>
              </w:rPr>
              <w:t>32.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79FF">
              <w:rPr>
                <w:rFonts w:ascii="Arial" w:hAnsi="Arial" w:cs="Arial"/>
                <w:sz w:val="20"/>
              </w:rPr>
              <w:t>TRANSITION PLAN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A24D41" w14:textId="77777777" w:rsidR="00C879FF" w:rsidRDefault="00C879FF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AA2F6" w14:textId="77777777" w:rsidR="00C879FF" w:rsidRPr="0007572E" w:rsidRDefault="00C879FF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879FF" w:rsidRPr="0007572E" w14:paraId="34AD1D06" w14:textId="77777777" w:rsidTr="00B93268">
        <w:trPr>
          <w:cantSplit/>
          <w:trHeight w:val="397"/>
        </w:trPr>
        <w:tc>
          <w:tcPr>
            <w:tcW w:w="61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3786AF" w14:textId="77777777" w:rsidR="00C879FF" w:rsidRPr="00C879FF" w:rsidRDefault="00C879FF" w:rsidP="00B3075F">
            <w:pPr>
              <w:tabs>
                <w:tab w:val="left" w:pos="459"/>
              </w:tabs>
              <w:ind w:left="227"/>
              <w:rPr>
                <w:rFonts w:ascii="Arial" w:hAnsi="Arial" w:cs="Arial"/>
                <w:sz w:val="20"/>
              </w:rPr>
            </w:pPr>
            <w:r w:rsidRPr="00C879FF">
              <w:rPr>
                <w:rFonts w:ascii="Arial" w:hAnsi="Arial" w:cs="Arial"/>
                <w:sz w:val="20"/>
              </w:rPr>
              <w:t>33.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79FF">
              <w:rPr>
                <w:rFonts w:ascii="Arial" w:hAnsi="Arial" w:cs="Arial"/>
                <w:sz w:val="20"/>
              </w:rPr>
              <w:t>EXIT MANAGEMENT</w:t>
            </w:r>
          </w:p>
        </w:tc>
        <w:tc>
          <w:tcPr>
            <w:tcW w:w="2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36E3BB" w14:textId="77777777" w:rsidR="00C879FF" w:rsidRDefault="00C879FF" w:rsidP="00CF46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B55F4" w14:textId="77777777" w:rsidR="00C879FF" w:rsidRPr="0007572E" w:rsidRDefault="00C879FF" w:rsidP="00CF461E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879FF" w:rsidRPr="0007572E" w14:paraId="47DB2B3D" w14:textId="77777777" w:rsidTr="00D35119">
        <w:trPr>
          <w:cantSplit/>
          <w:trHeight w:val="397"/>
        </w:trPr>
        <w:tc>
          <w:tcPr>
            <w:tcW w:w="1038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F4F89" w14:textId="77777777" w:rsidR="00C879FF" w:rsidRPr="004D1AA9" w:rsidRDefault="00C879FF" w:rsidP="00CF461E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Annexes</w:t>
            </w:r>
          </w:p>
        </w:tc>
      </w:tr>
      <w:tr w:rsidR="00C879FF" w:rsidRPr="00C879FF" w14:paraId="539C7589" w14:textId="77777777" w:rsidTr="00B3075F">
        <w:trPr>
          <w:cantSplit/>
          <w:trHeight w:val="397"/>
        </w:trPr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68F5D" w14:textId="77777777" w:rsidR="00B3075F" w:rsidRPr="00B3075F" w:rsidRDefault="00B3075F" w:rsidP="00B3075F">
            <w:pPr>
              <w:snapToGrid w:val="0"/>
              <w:ind w:left="22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B3075F">
              <w:rPr>
                <w:rFonts w:ascii="Arial" w:hAnsi="Arial" w:cs="Arial"/>
                <w:sz w:val="20"/>
                <w:szCs w:val="20"/>
              </w:rPr>
              <w:t xml:space="preserve">Annex A </w:t>
            </w:r>
            <w:r w:rsidR="00EC7A1E">
              <w:rPr>
                <w:rFonts w:ascii="Arial" w:hAnsi="Arial" w:cs="Arial"/>
                <w:sz w:val="20"/>
                <w:szCs w:val="20"/>
              </w:rPr>
              <w:t>–</w:t>
            </w:r>
            <w:r w:rsidRPr="00B307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A1E">
              <w:rPr>
                <w:rFonts w:ascii="Arial" w:hAnsi="Arial" w:cs="Arial"/>
                <w:sz w:val="20"/>
                <w:szCs w:val="20"/>
              </w:rPr>
              <w:t>Not Used</w:t>
            </w:r>
          </w:p>
          <w:p w14:paraId="0286B237" w14:textId="77777777" w:rsidR="00C879FF" w:rsidRPr="00C879FF" w:rsidRDefault="00C879FF" w:rsidP="00B3075F">
            <w:pPr>
              <w:snapToGrid w:val="0"/>
              <w:ind w:left="22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F89C7" w14:textId="77777777" w:rsidR="00C879FF" w:rsidRPr="00C879FF" w:rsidRDefault="00EC7A1E" w:rsidP="00B3075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N/A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547B3" w14:textId="77777777" w:rsidR="00C879FF" w:rsidRPr="00C879FF" w:rsidRDefault="00C879FF" w:rsidP="00CF461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75F" w:rsidRPr="00C879FF" w14:paraId="7436C24D" w14:textId="77777777" w:rsidTr="00B3075F">
        <w:trPr>
          <w:cantSplit/>
          <w:trHeight w:val="397"/>
        </w:trPr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5D952" w14:textId="77777777" w:rsidR="00B3075F" w:rsidRPr="00B3075F" w:rsidRDefault="00B3075F" w:rsidP="00B3075F">
            <w:pPr>
              <w:snapToGrid w:val="0"/>
              <w:ind w:left="22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B3075F">
              <w:rPr>
                <w:rFonts w:ascii="Arial" w:hAnsi="Arial" w:cs="Arial"/>
                <w:sz w:val="20"/>
                <w:szCs w:val="20"/>
              </w:rPr>
              <w:t>Annex B - Transition Activity Checklist</w:t>
            </w:r>
          </w:p>
          <w:p w14:paraId="5C7EDC61" w14:textId="77777777" w:rsidR="00B3075F" w:rsidRPr="00B3075F" w:rsidRDefault="00B3075F" w:rsidP="00B3075F">
            <w:pPr>
              <w:snapToGrid w:val="0"/>
              <w:ind w:left="22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95AEB" w14:textId="77777777" w:rsidR="00B3075F" w:rsidRPr="00C879FF" w:rsidRDefault="00EC7A1E" w:rsidP="00B3075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N/A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1AF80" w14:textId="77777777" w:rsidR="00B3075F" w:rsidRPr="00C879FF" w:rsidRDefault="00B3075F" w:rsidP="00CF461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75F" w:rsidRPr="00C879FF" w14:paraId="420E013C" w14:textId="77777777" w:rsidTr="00B3075F">
        <w:trPr>
          <w:cantSplit/>
          <w:trHeight w:val="397"/>
        </w:trPr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8E71A" w14:textId="77777777" w:rsidR="00B3075F" w:rsidRPr="00B3075F" w:rsidRDefault="00B3075F" w:rsidP="00B3075F">
            <w:pPr>
              <w:snapToGrid w:val="0"/>
              <w:ind w:left="22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B3075F">
              <w:rPr>
                <w:rFonts w:ascii="Arial" w:hAnsi="Arial" w:cs="Arial"/>
                <w:sz w:val="20"/>
                <w:szCs w:val="20"/>
              </w:rPr>
              <w:t>Anne</w:t>
            </w:r>
            <w:r>
              <w:rPr>
                <w:rFonts w:ascii="Arial" w:hAnsi="Arial" w:cs="Arial"/>
                <w:sz w:val="20"/>
                <w:szCs w:val="20"/>
              </w:rPr>
              <w:t>x</w:t>
            </w:r>
            <w:r w:rsidRPr="00B3075F">
              <w:rPr>
                <w:rFonts w:ascii="Arial" w:hAnsi="Arial" w:cs="Arial"/>
                <w:sz w:val="20"/>
                <w:szCs w:val="20"/>
              </w:rPr>
              <w:t xml:space="preserve"> C - Personal Data Particular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  <w:p w14:paraId="7D56B645" w14:textId="77777777" w:rsidR="00B3075F" w:rsidRPr="00B3075F" w:rsidRDefault="00B3075F" w:rsidP="00B3075F">
            <w:pPr>
              <w:snapToGrid w:val="0"/>
              <w:ind w:left="22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B6F94" w14:textId="77777777" w:rsidR="00B3075F" w:rsidRPr="00C879FF" w:rsidRDefault="00B3075F" w:rsidP="00B3075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433A5" w14:textId="77777777" w:rsidR="00B3075F" w:rsidRPr="00C879FF" w:rsidRDefault="00B3075F" w:rsidP="00CF461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75F" w:rsidRPr="00C879FF" w14:paraId="57E3F166" w14:textId="77777777" w:rsidTr="00B3075F">
        <w:trPr>
          <w:cantSplit/>
          <w:trHeight w:val="397"/>
        </w:trPr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21F6F" w14:textId="77777777" w:rsidR="00B3075F" w:rsidRPr="00B3075F" w:rsidRDefault="00B3075F" w:rsidP="00B3075F">
            <w:pPr>
              <w:snapToGrid w:val="0"/>
              <w:ind w:left="22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B3075F">
              <w:rPr>
                <w:rFonts w:ascii="Arial" w:hAnsi="Arial" w:cs="Arial"/>
                <w:sz w:val="20"/>
                <w:szCs w:val="20"/>
              </w:rPr>
              <w:t>Annex D - Exit Plan</w:t>
            </w:r>
          </w:p>
        </w:tc>
        <w:tc>
          <w:tcPr>
            <w:tcW w:w="2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CA77D" w14:textId="77777777" w:rsidR="00B3075F" w:rsidRPr="00C879FF" w:rsidRDefault="00B3075F" w:rsidP="00B3075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YES/NO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228CB" w14:textId="77777777" w:rsidR="00B3075F" w:rsidRPr="00C879FF" w:rsidRDefault="00B3075F" w:rsidP="00CF461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B0C76B" w14:textId="77777777" w:rsidR="00087BE6" w:rsidRPr="0007572E" w:rsidRDefault="00087BE6">
      <w:pPr>
        <w:rPr>
          <w:color w:val="FF0000"/>
        </w:rPr>
      </w:pPr>
    </w:p>
    <w:sectPr w:rsidR="00087BE6" w:rsidRPr="0007572E" w:rsidSect="00826F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14" w:right="1304" w:bottom="1134" w:left="1304" w:header="567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E3691" w14:textId="77777777" w:rsidR="00BC204B" w:rsidRDefault="00BC204B">
      <w:r>
        <w:separator/>
      </w:r>
    </w:p>
  </w:endnote>
  <w:endnote w:type="continuationSeparator" w:id="0">
    <w:p w14:paraId="0A35CCFF" w14:textId="77777777" w:rsidR="00BC204B" w:rsidRDefault="00BC2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B0549" w14:textId="77777777" w:rsidR="00F80934" w:rsidRDefault="00F809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1A078" w14:textId="0073EC31" w:rsidR="006918DC" w:rsidRPr="009C560C" w:rsidRDefault="0070416B">
    <w:pPr>
      <w:pStyle w:val="Footer"/>
      <w:jc w:val="center"/>
      <w:rPr>
        <w:rFonts w:ascii="Arial" w:hAnsi="Arial" w:cs="Arial"/>
        <w:sz w:val="22"/>
        <w:szCs w:val="22"/>
      </w:rPr>
    </w:pPr>
    <w:r w:rsidRPr="009C560C"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AECCE55" wp14:editId="5EB92958">
              <wp:simplePos x="0" y="0"/>
              <wp:positionH relativeFrom="page">
                <wp:posOffset>3571875</wp:posOffset>
              </wp:positionH>
              <wp:positionV relativeFrom="paragraph">
                <wp:posOffset>24130</wp:posOffset>
              </wp:positionV>
              <wp:extent cx="457835" cy="144780"/>
              <wp:effectExtent l="0" t="5080" r="8890" b="254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835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B48238" w14:textId="77777777" w:rsidR="006918DC" w:rsidRPr="009C560C" w:rsidRDefault="00107618">
                          <w:pPr>
                            <w:pStyle w:val="Footer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Style w:val="PageNumber"/>
                              <w:rFonts w:ascii="Arial" w:hAnsi="Arial" w:cs="Arial"/>
                              <w:sz w:val="20"/>
                              <w:szCs w:val="20"/>
                            </w:rPr>
                            <w:t>C</w:t>
                          </w:r>
                          <w:r w:rsidR="006918DC">
                            <w:rPr>
                              <w:rStyle w:val="PageNumber"/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- </w:t>
                          </w:r>
                          <w:r w:rsidR="006918DC" w:rsidRPr="009C560C">
                            <w:rPr>
                              <w:rStyle w:val="PageNumber"/>
                              <w:rFonts w:ascii="Arial" w:hAnsi="Arial" w:cs="Arial"/>
                              <w:sz w:val="22"/>
                              <w:szCs w:val="22"/>
                            </w:rPr>
                            <w:fldChar w:fldCharType="begin"/>
                          </w:r>
                          <w:r w:rsidR="006918DC" w:rsidRPr="009C560C">
                            <w:rPr>
                              <w:rStyle w:val="PageNumber"/>
                              <w:rFonts w:ascii="Arial" w:hAnsi="Arial" w:cs="Arial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 w:rsidR="006918DC" w:rsidRPr="009C560C">
                            <w:rPr>
                              <w:rStyle w:val="PageNumber"/>
                              <w:rFonts w:ascii="Arial" w:hAnsi="Arial" w:cs="Arial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33467">
                            <w:rPr>
                              <w:rStyle w:val="PageNumber"/>
                              <w:rFonts w:ascii="Arial" w:hAnsi="Arial" w:cs="Arial"/>
                              <w:noProof/>
                              <w:sz w:val="22"/>
                              <w:szCs w:val="22"/>
                            </w:rPr>
                            <w:t>3</w:t>
                          </w:r>
                          <w:r w:rsidR="006918DC" w:rsidRPr="009C560C">
                            <w:rPr>
                              <w:rStyle w:val="PageNumber"/>
                              <w:rFonts w:ascii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ECCE5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81.25pt;margin-top:1.9pt;width:36.05pt;height:11.4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" stroked="f">
              <v:fill opacity="0"/>
              <v:textbox inset="0,0,0,0">
                <w:txbxContent>
                  <w:p w14:paraId="69B48238" w14:textId="77777777" w:rsidR="006918DC" w:rsidRPr="009C560C" w:rsidRDefault="00107618">
                    <w:pPr>
                      <w:pStyle w:val="Footer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Style w:val="PageNumber"/>
                        <w:rFonts w:ascii="Arial" w:hAnsi="Arial" w:cs="Arial"/>
                        <w:sz w:val="20"/>
                        <w:szCs w:val="20"/>
                      </w:rPr>
                      <w:t>C</w:t>
                    </w:r>
                    <w:r w:rsidR="006918DC">
                      <w:rPr>
                        <w:rStyle w:val="PageNumber"/>
                        <w:rFonts w:ascii="Arial" w:hAnsi="Arial" w:cs="Arial"/>
                        <w:sz w:val="20"/>
                        <w:szCs w:val="20"/>
                      </w:rPr>
                      <w:t xml:space="preserve"> - </w:t>
                    </w:r>
                    <w:r w:rsidR="006918DC" w:rsidRPr="009C560C">
                      <w:rPr>
                        <w:rStyle w:val="PageNumber"/>
                        <w:rFonts w:ascii="Arial" w:hAnsi="Arial" w:cs="Arial"/>
                        <w:sz w:val="22"/>
                        <w:szCs w:val="22"/>
                      </w:rPr>
                      <w:fldChar w:fldCharType="begin"/>
                    </w:r>
                    <w:r w:rsidR="006918DC" w:rsidRPr="009C560C">
                      <w:rPr>
                        <w:rStyle w:val="PageNumber"/>
                        <w:rFonts w:ascii="Arial" w:hAnsi="Arial" w:cs="Arial"/>
                        <w:sz w:val="22"/>
                        <w:szCs w:val="22"/>
                      </w:rPr>
                      <w:instrText xml:space="preserve"> PAGE </w:instrText>
                    </w:r>
                    <w:r w:rsidR="006918DC" w:rsidRPr="009C560C">
                      <w:rPr>
                        <w:rStyle w:val="PageNumber"/>
                        <w:rFonts w:ascii="Arial" w:hAnsi="Arial" w:cs="Arial"/>
                        <w:sz w:val="22"/>
                        <w:szCs w:val="22"/>
                      </w:rPr>
                      <w:fldChar w:fldCharType="separate"/>
                    </w:r>
                    <w:r w:rsidR="00D33467">
                      <w:rPr>
                        <w:rStyle w:val="PageNumber"/>
                        <w:rFonts w:ascii="Arial" w:hAnsi="Arial" w:cs="Arial"/>
                        <w:noProof/>
                        <w:sz w:val="22"/>
                        <w:szCs w:val="22"/>
                      </w:rPr>
                      <w:t>3</w:t>
                    </w:r>
                    <w:r w:rsidR="006918DC" w:rsidRPr="009C560C">
                      <w:rPr>
                        <w:rStyle w:val="PageNumber"/>
                        <w:rFonts w:ascii="Arial" w:hAnsi="Arial" w:cs="Arial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E225D" w14:textId="77777777" w:rsidR="00F80934" w:rsidRDefault="00F809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2F495" w14:textId="77777777" w:rsidR="00BC204B" w:rsidRDefault="00BC204B">
      <w:r>
        <w:separator/>
      </w:r>
    </w:p>
  </w:footnote>
  <w:footnote w:type="continuationSeparator" w:id="0">
    <w:p w14:paraId="688EBB12" w14:textId="77777777" w:rsidR="00BC204B" w:rsidRDefault="00BC2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4D424" w14:textId="77777777" w:rsidR="00F80934" w:rsidRDefault="00F809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6EC3A" w14:textId="77777777" w:rsidR="00E523B4" w:rsidRDefault="00FC29D1" w:rsidP="00E523B4">
    <w:pPr>
      <w:pStyle w:val="Header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Annex </w:t>
    </w:r>
    <w:r w:rsidR="0022427C">
      <w:rPr>
        <w:rFonts w:ascii="Arial" w:hAnsi="Arial" w:cs="Arial"/>
        <w:sz w:val="22"/>
        <w:szCs w:val="22"/>
      </w:rPr>
      <w:t>C</w:t>
    </w:r>
    <w:r w:rsidR="00E523B4">
      <w:rPr>
        <w:rFonts w:ascii="Arial" w:hAnsi="Arial" w:cs="Arial"/>
        <w:sz w:val="22"/>
        <w:szCs w:val="22"/>
      </w:rPr>
      <w:t xml:space="preserve"> to</w:t>
    </w:r>
  </w:p>
  <w:p w14:paraId="03413827" w14:textId="77777777" w:rsidR="00E523B4" w:rsidRDefault="00E523B4" w:rsidP="00213361">
    <w:pPr>
      <w:pStyle w:val="Header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DEFFORM 47 </w:t>
    </w:r>
  </w:p>
  <w:p w14:paraId="7813E3CA" w14:textId="77777777" w:rsidR="00213361" w:rsidRPr="00213361" w:rsidRDefault="00213361" w:rsidP="00213361">
    <w:pPr>
      <w:pStyle w:val="Header"/>
      <w:jc w:val="right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FF152" w14:textId="77777777" w:rsidR="00F80934" w:rsidRDefault="00F809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()%3"/>
      <w:lvlJc w:val="left"/>
      <w:pPr>
        <w:tabs>
          <w:tab w:val="num" w:pos="0"/>
        </w:tabs>
        <w:ind w:left="0" w:firstLine="0"/>
      </w:pPr>
      <w:rPr>
        <w:b w:val="0"/>
        <w:i w:val="0"/>
        <w:u w:val="none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-279"/>
        </w:tabs>
        <w:ind w:left="360" w:hanging="360"/>
      </w:pPr>
      <w:rPr>
        <w:rFonts w:ascii="Courier New" w:hAnsi="Courier New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 w:hint="default"/>
      </w:rPr>
    </w:lvl>
  </w:abstractNum>
  <w:abstractNum w:abstractNumId="4" w15:restartNumberingAfterBreak="0">
    <w:nsid w:val="79B01FC3"/>
    <w:multiLevelType w:val="hybridMultilevel"/>
    <w:tmpl w:val="8A648106"/>
    <w:lvl w:ilvl="0" w:tplc="AD92627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215"/>
    <w:rsid w:val="00000A6D"/>
    <w:rsid w:val="00017B00"/>
    <w:rsid w:val="00060E0A"/>
    <w:rsid w:val="00074740"/>
    <w:rsid w:val="0007572E"/>
    <w:rsid w:val="00087BE6"/>
    <w:rsid w:val="000C1D8F"/>
    <w:rsid w:val="000F16A0"/>
    <w:rsid w:val="000F39A5"/>
    <w:rsid w:val="00107618"/>
    <w:rsid w:val="00166AE7"/>
    <w:rsid w:val="00195621"/>
    <w:rsid w:val="001C7000"/>
    <w:rsid w:val="001D7F8B"/>
    <w:rsid w:val="001E7943"/>
    <w:rsid w:val="002032B4"/>
    <w:rsid w:val="00213361"/>
    <w:rsid w:val="00220888"/>
    <w:rsid w:val="0022427C"/>
    <w:rsid w:val="002401CE"/>
    <w:rsid w:val="002A321A"/>
    <w:rsid w:val="002B5FEA"/>
    <w:rsid w:val="002C4A3D"/>
    <w:rsid w:val="002F1DB7"/>
    <w:rsid w:val="00321FF1"/>
    <w:rsid w:val="003306CB"/>
    <w:rsid w:val="00346996"/>
    <w:rsid w:val="0037080C"/>
    <w:rsid w:val="00380D8D"/>
    <w:rsid w:val="00382C6B"/>
    <w:rsid w:val="0038600C"/>
    <w:rsid w:val="00393C96"/>
    <w:rsid w:val="003A2875"/>
    <w:rsid w:val="003C4472"/>
    <w:rsid w:val="003F378E"/>
    <w:rsid w:val="004473C2"/>
    <w:rsid w:val="00472E4A"/>
    <w:rsid w:val="004D1AA9"/>
    <w:rsid w:val="00525193"/>
    <w:rsid w:val="00532623"/>
    <w:rsid w:val="00536A0C"/>
    <w:rsid w:val="00590C2B"/>
    <w:rsid w:val="005957C0"/>
    <w:rsid w:val="005E2656"/>
    <w:rsid w:val="00621533"/>
    <w:rsid w:val="00621A50"/>
    <w:rsid w:val="00624158"/>
    <w:rsid w:val="00654A07"/>
    <w:rsid w:val="006918DC"/>
    <w:rsid w:val="006A48ED"/>
    <w:rsid w:val="006B0490"/>
    <w:rsid w:val="006F473A"/>
    <w:rsid w:val="007035F6"/>
    <w:rsid w:val="0070416B"/>
    <w:rsid w:val="00762CB0"/>
    <w:rsid w:val="00766D52"/>
    <w:rsid w:val="007D5396"/>
    <w:rsid w:val="007F2F00"/>
    <w:rsid w:val="007F533C"/>
    <w:rsid w:val="00813A0D"/>
    <w:rsid w:val="0082585F"/>
    <w:rsid w:val="00826F9F"/>
    <w:rsid w:val="00830432"/>
    <w:rsid w:val="008329C4"/>
    <w:rsid w:val="00850254"/>
    <w:rsid w:val="00883225"/>
    <w:rsid w:val="008A3F4A"/>
    <w:rsid w:val="008A4BE4"/>
    <w:rsid w:val="008C6192"/>
    <w:rsid w:val="008C637C"/>
    <w:rsid w:val="00914CCE"/>
    <w:rsid w:val="0095189E"/>
    <w:rsid w:val="00967827"/>
    <w:rsid w:val="00983B2A"/>
    <w:rsid w:val="009C560C"/>
    <w:rsid w:val="009D6255"/>
    <w:rsid w:val="009E15B0"/>
    <w:rsid w:val="00A0068D"/>
    <w:rsid w:val="00A742E5"/>
    <w:rsid w:val="00A81759"/>
    <w:rsid w:val="00AC5B2E"/>
    <w:rsid w:val="00AE3EB6"/>
    <w:rsid w:val="00B225A5"/>
    <w:rsid w:val="00B2624C"/>
    <w:rsid w:val="00B3075F"/>
    <w:rsid w:val="00B57963"/>
    <w:rsid w:val="00B87642"/>
    <w:rsid w:val="00B93268"/>
    <w:rsid w:val="00B97F0E"/>
    <w:rsid w:val="00BB207B"/>
    <w:rsid w:val="00BC204B"/>
    <w:rsid w:val="00BF46B5"/>
    <w:rsid w:val="00C27EC1"/>
    <w:rsid w:val="00C652B9"/>
    <w:rsid w:val="00C87670"/>
    <w:rsid w:val="00C879FF"/>
    <w:rsid w:val="00CA5094"/>
    <w:rsid w:val="00CD5034"/>
    <w:rsid w:val="00CF461E"/>
    <w:rsid w:val="00D31AD4"/>
    <w:rsid w:val="00D33467"/>
    <w:rsid w:val="00D35119"/>
    <w:rsid w:val="00D46DA9"/>
    <w:rsid w:val="00D5521D"/>
    <w:rsid w:val="00D93048"/>
    <w:rsid w:val="00DC6197"/>
    <w:rsid w:val="00DD7F04"/>
    <w:rsid w:val="00E128EF"/>
    <w:rsid w:val="00E15D51"/>
    <w:rsid w:val="00E23FAA"/>
    <w:rsid w:val="00E523B4"/>
    <w:rsid w:val="00E918ED"/>
    <w:rsid w:val="00EA2D3D"/>
    <w:rsid w:val="00EC7A1E"/>
    <w:rsid w:val="00EE3261"/>
    <w:rsid w:val="00F23215"/>
    <w:rsid w:val="00F43A07"/>
    <w:rsid w:val="00F80934"/>
    <w:rsid w:val="00FC29D1"/>
    <w:rsid w:val="00FD4653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C492C3A"/>
  <w15:chartTrackingRefBased/>
  <w15:docId w15:val="{4CC46F1E-FD20-4AD1-BDDC-B53A988F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461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BodyText"/>
    <w:qFormat/>
    <w:pPr>
      <w:numPr>
        <w:ilvl w:val="2"/>
        <w:numId w:val="1"/>
      </w:numPr>
      <w:spacing w:after="264"/>
      <w:ind w:left="1123"/>
      <w:outlineLvl w:val="2"/>
    </w:pPr>
    <w:rPr>
      <w:rFonts w:ascii="Arial" w:hAnsi="Arial"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u w:val="none"/>
    </w:rPr>
  </w:style>
  <w:style w:type="character" w:customStyle="1" w:styleId="WW8Num1z1">
    <w:name w:val="WW8Num1z1"/>
  </w:style>
  <w:style w:type="character" w:customStyle="1" w:styleId="WW8Num1z2">
    <w:name w:val="WW8Num1z2"/>
    <w:rPr>
      <w:b w:val="0"/>
      <w:i w:val="0"/>
      <w:u w:val="none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ourier New" w:hAnsi="Courier New" w:cs="Courier New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yatte877">
    <w:name w:val="wyatte877"/>
    <w:rPr>
      <w:rFonts w:ascii="Arial" w:hAnsi="Arial" w:cs="Arial"/>
      <w:b w:val="0"/>
      <w:bCs w:val="0"/>
      <w:i w:val="0"/>
      <w:iCs w:val="0"/>
      <w:strike w:val="0"/>
      <w:dstrike w:val="0"/>
      <w:color w:val="000080"/>
      <w:sz w:val="22"/>
      <w:szCs w:val="22"/>
      <w:u w:val="none"/>
    </w:rPr>
  </w:style>
  <w:style w:type="character" w:styleId="PageNumber">
    <w:name w:val="page number"/>
    <w:basedOn w:val="DefaultParagraphFont"/>
  </w:style>
  <w:style w:type="character" w:customStyle="1" w:styleId="EndnoteCharacters">
    <w:name w:val="Endnote Characters"/>
    <w:rPr>
      <w:vertAlign w:val="superscript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customStyle="1" w:styleId="HeaderChar">
    <w:name w:val="Header Char"/>
    <w:link w:val="Header"/>
    <w:uiPriority w:val="99"/>
    <w:rsid w:val="00E523B4"/>
    <w:rPr>
      <w:sz w:val="24"/>
      <w:szCs w:val="24"/>
      <w:lang w:eastAsia="ar-SA"/>
    </w:rPr>
  </w:style>
  <w:style w:type="character" w:styleId="Hyperlink">
    <w:name w:val="Hyperlink"/>
    <w:uiPriority w:val="99"/>
    <w:semiHidden/>
    <w:unhideWhenUsed/>
    <w:rsid w:val="00AE3EB6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semiHidden/>
    <w:rsid w:val="00CF461E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2A1F3C434BA43AB37C367F9357909" ma:contentTypeVersion="" ma:contentTypeDescription="Create a new document." ma:contentTypeScope="" ma:versionID="67b622236eff8b84d47724f9ad55f9f7">
  <xsd:schema xmlns:xsd="http://www.w3.org/2001/XMLSchema" xmlns:xs="http://www.w3.org/2001/XMLSchema" xmlns:p="http://schemas.microsoft.com/office/2006/metadata/properties" xmlns:ns2="d1bd6279-e25b-4395-a3c0-38127dc0c2cf" targetNamespace="http://schemas.microsoft.com/office/2006/metadata/properties" ma:root="true" ma:fieldsID="54ba0864e0112e5483c8a0c955c9544b" ns2:_="">
    <xsd:import namespace="d1bd6279-e25b-4395-a3c0-38127dc0c2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d6279-e25b-4395-a3c0-38127dc0c2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81FB42-3226-4B7E-9F73-A29A912BC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bd6279-e25b-4395-a3c0-38127dc0c2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78C443-63C4-4D0B-8BD4-D99B54B5D1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CF0E5AF-AF11-421E-9B33-7FD618A756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CE66DF-6D88-4B99-BDE3-A57B7F53E01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71952BC-CDC7-441A-870C-9CD321844A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wyatte877</dc:creator>
  <cp:keywords/>
  <cp:lastModifiedBy>Baker, Drew C2 (Army Comrcl-Procure AHQ T3 CommDP)</cp:lastModifiedBy>
  <cp:revision>10</cp:revision>
  <cp:lastPrinted>2018-01-31T10:18:00Z</cp:lastPrinted>
  <dcterms:created xsi:type="dcterms:W3CDTF">2022-04-12T08:06:00Z</dcterms:created>
  <dcterms:modified xsi:type="dcterms:W3CDTF">2023-01-24T09:01:00Z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Originator">
    <vt:lpwstr>Sarah Thorne</vt:lpwstr>
  </property>
  <property fmtid="{D5CDD505-2E9C-101B-9397-08002B2CF9AE}" pid="3" name="Business OwnerOOB">
    <vt:lpwstr>Defence Commercial</vt:lpwstr>
  </property>
  <property fmtid="{D5CDD505-2E9C-101B-9397-08002B2CF9AE}" pid="4" name="ContentType">
    <vt:lpwstr>MOD Document</vt:lpwstr>
  </property>
  <property fmtid="{D5CDD505-2E9C-101B-9397-08002B2CF9AE}" pid="5" name="Contract No">
    <vt:lpwstr>ArmyHQ2/00250</vt:lpwstr>
  </property>
  <property fmtid="{D5CDD505-2E9C-101B-9397-08002B2CF9AE}" pid="6" name="CreatedOriginated">
    <vt:lpwstr>2015-09-16T00:00:00Z</vt:lpwstr>
  </property>
  <property fmtid="{D5CDD505-2E9C-101B-9397-08002B2CF9AE}" pid="7" name="Declared">
    <vt:lpwstr>0</vt:lpwstr>
  </property>
  <property fmtid="{D5CDD505-2E9C-101B-9397-08002B2CF9AE}" pid="8" name="FOIExemption">
    <vt:lpwstr>No</vt:lpwstr>
  </property>
  <property fmtid="{D5CDD505-2E9C-101B-9397-08002B2CF9AE}" pid="9" name="MODScanVerified">
    <vt:lpwstr>Pending</vt:lpwstr>
  </property>
  <property fmtid="{D5CDD505-2E9C-101B-9397-08002B2CF9AE}" pid="10" name="MeridioEDCData">
    <vt:lpwstr>Tue, 22 Dec 2015 08:05:45 GMT</vt:lpwstr>
  </property>
  <property fmtid="{D5CDD505-2E9C-101B-9397-08002B2CF9AE}" pid="11" name="MeridioEDCStatus">
    <vt:lpwstr>transferpending</vt:lpwstr>
  </property>
  <property fmtid="{D5CDD505-2E9C-101B-9397-08002B2CF9AE}" pid="12" name="PolicyIdentifier">
    <vt:lpwstr>UK</vt:lpwstr>
  </property>
  <property fmtid="{D5CDD505-2E9C-101B-9397-08002B2CF9AE}" pid="13" name="RetentionCategory">
    <vt:lpwstr>None</vt:lpwstr>
  </property>
  <property fmtid="{D5CDD505-2E9C-101B-9397-08002B2CF9AE}" pid="14" name="SecurityDescriptors">
    <vt:lpwstr>None</vt:lpwstr>
  </property>
  <property fmtid="{D5CDD505-2E9C-101B-9397-08002B2CF9AE}" pid="15" name="Stage">
    <vt:lpwstr>ITT</vt:lpwstr>
  </property>
  <property fmtid="{D5CDD505-2E9C-101B-9397-08002B2CF9AE}" pid="16" name="Subject CategoryOOB">
    <vt:lpwstr>;#ELECTRONIC WAYS OF WORKING;#PROCUREMENT;#TENDERING;#</vt:lpwstr>
  </property>
  <property fmtid="{D5CDD505-2E9C-101B-9397-08002B2CF9AE}" pid="17" name="Subject KeywordsOOB">
    <vt:lpwstr>;#Apprenticeships;#Procurement process;#</vt:lpwstr>
  </property>
  <property fmtid="{D5CDD505-2E9C-101B-9397-08002B2CF9AE}" pid="18" name="UKProtectiveMarking">
    <vt:lpwstr>OFFICIAL</vt:lpwstr>
  </property>
  <property fmtid="{D5CDD505-2E9C-101B-9397-08002B2CF9AE}" pid="19" name="URL">
    <vt:lpwstr>, </vt:lpwstr>
  </property>
  <property fmtid="{D5CDD505-2E9C-101B-9397-08002B2CF9AE}" pid="20" name="fileplanIDOOB">
    <vt:lpwstr>04_Deliver</vt:lpwstr>
  </property>
  <property fmtid="{D5CDD505-2E9C-101B-9397-08002B2CF9AE}" pid="21" name="fileplanIDPTH">
    <vt:lpwstr>04_Deliver</vt:lpwstr>
  </property>
  <property fmtid="{D5CDD505-2E9C-101B-9397-08002B2CF9AE}" pid="22" name="Supplier">
    <vt:lpwstr>ITT Master Documents</vt:lpwstr>
  </property>
  <property fmtid="{D5CDD505-2E9C-101B-9397-08002B2CF9AE}" pid="23" name="DPAExemption">
    <vt:lpwstr/>
  </property>
  <property fmtid="{D5CDD505-2E9C-101B-9397-08002B2CF9AE}" pid="24" name="EIRDisclosabilityIndicator">
    <vt:lpwstr/>
  </property>
  <property fmtid="{D5CDD505-2E9C-101B-9397-08002B2CF9AE}" pid="25" name="Description0">
    <vt:lpwstr/>
  </property>
  <property fmtid="{D5CDD505-2E9C-101B-9397-08002B2CF9AE}" pid="26" name="DPADisclosabilityIndicator">
    <vt:lpwstr/>
  </property>
  <property fmtid="{D5CDD505-2E9C-101B-9397-08002B2CF9AE}" pid="27" name="FOIReleasedOnRequest">
    <vt:lpwstr/>
  </property>
  <property fmtid="{D5CDD505-2E9C-101B-9397-08002B2CF9AE}" pid="28" name="SecurityNonUKConstraints">
    <vt:lpwstr/>
  </property>
  <property fmtid="{D5CDD505-2E9C-101B-9397-08002B2CF9AE}" pid="29" name="EIRException">
    <vt:lpwstr/>
  </property>
  <property fmtid="{D5CDD505-2E9C-101B-9397-08002B2CF9AE}" pid="30" name="Local KeywordsOOB">
    <vt:lpwstr>;#apprenticeship;#</vt:lpwstr>
  </property>
  <property fmtid="{D5CDD505-2E9C-101B-9397-08002B2CF9AE}" pid="31" name="DocumentVersion">
    <vt:lpwstr/>
  </property>
  <property fmtid="{D5CDD505-2E9C-101B-9397-08002B2CF9AE}" pid="32" name="Status">
    <vt:lpwstr/>
  </property>
  <property fmtid="{D5CDD505-2E9C-101B-9397-08002B2CF9AE}" pid="33" name="Copyright">
    <vt:lpwstr/>
  </property>
  <property fmtid="{D5CDD505-2E9C-101B-9397-08002B2CF9AE}" pid="34" name="SubjectKeywords">
    <vt:lpwstr/>
  </property>
  <property fmtid="{D5CDD505-2E9C-101B-9397-08002B2CF9AE}" pid="35" name="BusinessOwner">
    <vt:lpwstr/>
  </property>
  <property fmtid="{D5CDD505-2E9C-101B-9397-08002B2CF9AE}" pid="36" name="MeridioUrl">
    <vt:lpwstr/>
  </property>
  <property fmtid="{D5CDD505-2E9C-101B-9397-08002B2CF9AE}" pid="37" name="LocalKeywords">
    <vt:lpwstr/>
  </property>
  <property fmtid="{D5CDD505-2E9C-101B-9397-08002B2CF9AE}" pid="38" name="DocId">
    <vt:lpwstr/>
  </property>
  <property fmtid="{D5CDD505-2E9C-101B-9397-08002B2CF9AE}" pid="39" name="SubjectCategory">
    <vt:lpwstr/>
  </property>
  <property fmtid="{D5CDD505-2E9C-101B-9397-08002B2CF9AE}" pid="40" name="fileplanID">
    <vt:lpwstr/>
  </property>
  <property fmtid="{D5CDD505-2E9C-101B-9397-08002B2CF9AE}" pid="41" name="FOIPublicationDate">
    <vt:lpwstr/>
  </property>
  <property fmtid="{D5CDD505-2E9C-101B-9397-08002B2CF9AE}" pid="42" name="display_urn:schemas-microsoft-com:office:office#Editor">
    <vt:lpwstr>Whyte, Katie D (Army Comrcl-Sourcing-SO3-T3-b1)</vt:lpwstr>
  </property>
  <property fmtid="{D5CDD505-2E9C-101B-9397-08002B2CF9AE}" pid="43" name="ComplianceAssetId">
    <vt:lpwstr/>
  </property>
  <property fmtid="{D5CDD505-2E9C-101B-9397-08002B2CF9AE}" pid="44" name="Order">
    <vt:lpwstr>70600.0000000000</vt:lpwstr>
  </property>
  <property fmtid="{D5CDD505-2E9C-101B-9397-08002B2CF9AE}" pid="45" name="display_urn:schemas-microsoft-com:office:office#Author">
    <vt:lpwstr>Whyte, Katie D (Army Comrcl-Sourcing-SO3-T3-b1)</vt:lpwstr>
  </property>
  <property fmtid="{D5CDD505-2E9C-101B-9397-08002B2CF9AE}" pid="46" name="ContentTypeId">
    <vt:lpwstr>0x010100A2A4D2D57DEC9F439346E4DBC159E354</vt:lpwstr>
  </property>
  <property fmtid="{D5CDD505-2E9C-101B-9397-08002B2CF9AE}" pid="47" name="MSIP_Label_d8a60473-494b-4586-a1bb-b0e663054676_Enabled">
    <vt:lpwstr>true</vt:lpwstr>
  </property>
  <property fmtid="{D5CDD505-2E9C-101B-9397-08002B2CF9AE}" pid="48" name="MSIP_Label_d8a60473-494b-4586-a1bb-b0e663054676_SetDate">
    <vt:lpwstr>2022-09-20T10:07:52Z</vt:lpwstr>
  </property>
  <property fmtid="{D5CDD505-2E9C-101B-9397-08002B2CF9AE}" pid="49" name="MSIP_Label_d8a60473-494b-4586-a1bb-b0e663054676_Method">
    <vt:lpwstr>Privileged</vt:lpwstr>
  </property>
  <property fmtid="{D5CDD505-2E9C-101B-9397-08002B2CF9AE}" pid="50" name="MSIP_Label_d8a60473-494b-4586-a1bb-b0e663054676_Name">
    <vt:lpwstr>MOD-1-O-‘UNMARKED’</vt:lpwstr>
  </property>
  <property fmtid="{D5CDD505-2E9C-101B-9397-08002B2CF9AE}" pid="51" name="MSIP_Label_d8a60473-494b-4586-a1bb-b0e663054676_SiteId">
    <vt:lpwstr>be7760ed-5953-484b-ae95-d0a16dfa09e5</vt:lpwstr>
  </property>
  <property fmtid="{D5CDD505-2E9C-101B-9397-08002B2CF9AE}" pid="52" name="MSIP_Label_d8a60473-494b-4586-a1bb-b0e663054676_ActionId">
    <vt:lpwstr>a1fbacfe-706f-4e9d-ae17-9ae7a7c83fa8</vt:lpwstr>
  </property>
  <property fmtid="{D5CDD505-2E9C-101B-9397-08002B2CF9AE}" pid="53" name="MSIP_Label_d8a60473-494b-4586-a1bb-b0e663054676_ContentBits">
    <vt:lpwstr>0</vt:lpwstr>
  </property>
</Properties>
</file>